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1648D5F" w14:textId="57B5552B" w:rsidR="002507AB" w:rsidRPr="0030264E" w:rsidRDefault="002507AB" w:rsidP="0089020B">
      <w:pPr>
        <w:spacing w:before="120" w:line="276" w:lineRule="auto"/>
        <w:ind w:left="360"/>
        <w:jc w:val="center"/>
        <w:outlineLvl w:val="0"/>
        <w:rPr>
          <w:rFonts w:ascii="Verdana" w:hAnsi="Verdana" w:cstheme="minorHAnsi"/>
          <w:b/>
          <w:color w:val="FF0000"/>
          <w:sz w:val="18"/>
          <w:szCs w:val="18"/>
        </w:rPr>
      </w:pPr>
      <w:r w:rsidRPr="0030264E">
        <w:rPr>
          <w:rFonts w:ascii="Verdana" w:hAnsi="Verdana" w:cstheme="minorHAnsi"/>
          <w:b/>
          <w:color w:val="FF0000"/>
          <w:sz w:val="18"/>
          <w:szCs w:val="18"/>
        </w:rPr>
        <w:t>„Wykonanie dokumentacji projektowej</w:t>
      </w:r>
      <w:r w:rsidR="00206978">
        <w:rPr>
          <w:rFonts w:ascii="Verdana" w:hAnsi="Verdana" w:cstheme="minorHAnsi"/>
          <w:b/>
          <w:color w:val="FF0000"/>
          <w:sz w:val="18"/>
          <w:szCs w:val="18"/>
        </w:rPr>
        <w:t xml:space="preserve"> </w:t>
      </w:r>
      <w:r w:rsidRPr="0030264E">
        <w:rPr>
          <w:rFonts w:ascii="Verdana" w:hAnsi="Verdana" w:cstheme="minorHAnsi"/>
          <w:b/>
          <w:color w:val="FF0000"/>
          <w:sz w:val="18"/>
          <w:szCs w:val="18"/>
        </w:rPr>
        <w:t>oraz wymianę istniejącej linii napowietrznej n</w:t>
      </w:r>
      <w:r w:rsidR="0030264E" w:rsidRPr="0030264E">
        <w:rPr>
          <w:rFonts w:ascii="Verdana" w:hAnsi="Verdana" w:cstheme="minorHAnsi"/>
          <w:b/>
          <w:color w:val="FF0000"/>
          <w:sz w:val="18"/>
          <w:szCs w:val="18"/>
        </w:rPr>
        <w:t>N</w:t>
      </w:r>
      <w:r w:rsidRPr="0030264E">
        <w:rPr>
          <w:rFonts w:ascii="Verdana" w:hAnsi="Verdana" w:cstheme="minorHAnsi"/>
          <w:b/>
          <w:color w:val="FF0000"/>
          <w:sz w:val="18"/>
          <w:szCs w:val="18"/>
        </w:rPr>
        <w:t xml:space="preserve"> wraz przyłączami na terenie Rejonu Energetycznego </w:t>
      </w:r>
      <w:r w:rsidR="00E0062D">
        <w:rPr>
          <w:rFonts w:ascii="Verdana" w:hAnsi="Verdana" w:cstheme="minorHAnsi"/>
          <w:b/>
          <w:color w:val="FF0000"/>
          <w:sz w:val="18"/>
          <w:szCs w:val="18"/>
        </w:rPr>
        <w:t xml:space="preserve">Łowicz </w:t>
      </w:r>
      <w:r w:rsidR="00805662">
        <w:rPr>
          <w:rFonts w:ascii="Verdana" w:hAnsi="Verdana" w:cstheme="minorHAnsi"/>
          <w:b/>
          <w:color w:val="FF0000"/>
          <w:sz w:val="18"/>
          <w:szCs w:val="18"/>
        </w:rPr>
        <w:t xml:space="preserve">w miejscowości </w:t>
      </w:r>
      <w:r w:rsidR="00E0062D">
        <w:rPr>
          <w:rFonts w:ascii="Verdana" w:hAnsi="Verdana" w:cstheme="minorHAnsi"/>
          <w:b/>
          <w:color w:val="FF0000"/>
          <w:sz w:val="18"/>
          <w:szCs w:val="18"/>
        </w:rPr>
        <w:t>Leontynów</w:t>
      </w:r>
      <w:r w:rsidR="00514A58">
        <w:rPr>
          <w:rFonts w:ascii="Verdana" w:hAnsi="Verdana" w:cstheme="minorHAnsi"/>
          <w:b/>
          <w:color w:val="FF0000"/>
          <w:sz w:val="18"/>
          <w:szCs w:val="18"/>
        </w:rPr>
        <w:t xml:space="preserve"> –</w:t>
      </w:r>
      <w:r w:rsidR="00805662">
        <w:rPr>
          <w:rFonts w:ascii="Verdana" w:hAnsi="Verdana" w:cstheme="minorHAnsi"/>
          <w:b/>
          <w:color w:val="FF0000"/>
          <w:sz w:val="18"/>
          <w:szCs w:val="18"/>
        </w:rPr>
        <w:t xml:space="preserve"> obręb</w:t>
      </w:r>
      <w:r w:rsidR="00B319F5" w:rsidRPr="00B319F5">
        <w:rPr>
          <w:rFonts w:ascii="Verdana" w:hAnsi="Verdana" w:cstheme="minorHAnsi"/>
          <w:b/>
          <w:color w:val="FF0000"/>
          <w:sz w:val="18"/>
          <w:szCs w:val="18"/>
        </w:rPr>
        <w:t xml:space="preserve"> stacji 15/0,4kV </w:t>
      </w:r>
      <w:r w:rsidR="00E0062D">
        <w:rPr>
          <w:rFonts w:ascii="Verdana" w:hAnsi="Verdana" w:cstheme="minorHAnsi"/>
          <w:b/>
          <w:color w:val="FF0000"/>
          <w:sz w:val="18"/>
          <w:szCs w:val="18"/>
        </w:rPr>
        <w:t>44-0097 Leontynów</w:t>
      </w:r>
      <w:r w:rsidR="00206978">
        <w:rPr>
          <w:rFonts w:ascii="Verdana" w:hAnsi="Verdana" w:cstheme="minorHAnsi"/>
          <w:b/>
          <w:color w:val="FF0000"/>
          <w:sz w:val="18"/>
          <w:szCs w:val="18"/>
        </w:rPr>
        <w:t>,</w:t>
      </w:r>
      <w:r w:rsidR="00514A58">
        <w:rPr>
          <w:rFonts w:ascii="Verdana" w:hAnsi="Verdana" w:cstheme="minorHAnsi"/>
          <w:b/>
          <w:color w:val="FF0000"/>
          <w:sz w:val="18"/>
          <w:szCs w:val="18"/>
        </w:rPr>
        <w:t xml:space="preserve"> gm. Młodzieszyn</w:t>
      </w:r>
      <w:r w:rsidR="00206978">
        <w:rPr>
          <w:rFonts w:ascii="Verdana" w:hAnsi="Verdana" w:cstheme="minorHAnsi"/>
          <w:b/>
          <w:color w:val="FF0000"/>
          <w:sz w:val="18"/>
          <w:szCs w:val="18"/>
        </w:rPr>
        <w:t>”</w:t>
      </w:r>
    </w:p>
    <w:p w14:paraId="68A37E43" w14:textId="77777777"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E0062D"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0A25E276" w14:textId="5E82CCF4" w:rsidR="00E0062D" w:rsidRPr="00E0062D" w:rsidRDefault="00E0062D" w:rsidP="00E0062D">
      <w:pPr>
        <w:pStyle w:val="Styl2"/>
        <w:rPr>
          <w:color w:val="FF0000"/>
        </w:rPr>
      </w:pPr>
      <w:r>
        <w:rPr>
          <w:color w:val="FF0000"/>
        </w:rPr>
        <w:t>u</w:t>
      </w:r>
      <w:r w:rsidRPr="00C04542">
        <w:rPr>
          <w:color w:val="FF0000"/>
        </w:rPr>
        <w:t>zgodnienie z gestorami sieci światłowodowych przebudowy sieci napowietrznej nN.</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2F3EF722"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30264E">
        <w:rPr>
          <w:rFonts w:ascii="Verdana" w:hAnsi="Verdana" w:cstheme="minorHAnsi"/>
          <w:color w:val="FF0000"/>
          <w:sz w:val="18"/>
          <w:szCs w:val="18"/>
        </w:rPr>
        <w:t>Rejonu Energetycznego</w:t>
      </w:r>
      <w:r w:rsidR="00E0062D">
        <w:rPr>
          <w:rFonts w:ascii="Verdana" w:hAnsi="Verdana" w:cstheme="minorHAnsi"/>
          <w:color w:val="FF0000"/>
          <w:sz w:val="18"/>
          <w:szCs w:val="18"/>
        </w:rPr>
        <w:t xml:space="preserve"> Łowicz</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w:t>
      </w:r>
      <w:r w:rsidRPr="00802AC7">
        <w:rPr>
          <w:rFonts w:ascii="Verdana" w:hAnsi="Verdana" w:cstheme="minorHAnsi"/>
          <w:sz w:val="18"/>
          <w:szCs w:val="18"/>
        </w:rPr>
        <w:lastRenderedPageBreak/>
        <w:t xml:space="preserve">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30264E" w:rsidRDefault="00BA145E" w:rsidP="0089020B">
      <w:pPr>
        <w:spacing w:before="120" w:line="276" w:lineRule="auto"/>
        <w:outlineLvl w:val="0"/>
        <w:rPr>
          <w:rFonts w:ascii="Verdana" w:hAnsi="Verdana" w:cstheme="minorHAnsi"/>
          <w:sz w:val="18"/>
          <w:szCs w:val="18"/>
        </w:rPr>
      </w:pPr>
      <w:r>
        <w:rPr>
          <w:rFonts w:ascii="Verdana" w:hAnsi="Verdana" w:cstheme="minorHAnsi"/>
          <w:b/>
          <w:i/>
          <w:color w:val="FF0000"/>
          <w:sz w:val="18"/>
          <w:szCs w:val="18"/>
        </w:rPr>
        <w:t>04 grudnia 2026r.</w:t>
      </w:r>
      <w:r w:rsidR="0089020B" w:rsidRPr="0030264E">
        <w:rPr>
          <w:rFonts w:ascii="Verdana" w:hAnsi="Verdana" w:cstheme="minorHAnsi"/>
          <w:color w:val="FF0000"/>
          <w:sz w:val="18"/>
          <w:szCs w:val="18"/>
        </w:rPr>
        <w:t xml:space="preserve"> </w:t>
      </w:r>
      <w:r w:rsidR="0089020B" w:rsidRPr="0030264E">
        <w:rPr>
          <w:rFonts w:ascii="Verdana" w:hAnsi="Verdana" w:cstheme="minorHAnsi"/>
          <w:sz w:val="18"/>
          <w:szCs w:val="18"/>
        </w:rPr>
        <w:t>(prace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3535DFAC"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89020B">
        <w:rPr>
          <w:rFonts w:ascii="Verdana" w:hAnsi="Verdana" w:cstheme="minorHAnsi"/>
          <w:b/>
          <w:bCs/>
          <w:i/>
          <w:iCs/>
          <w:color w:val="FF0000"/>
          <w:sz w:val="18"/>
          <w:szCs w:val="18"/>
        </w:rPr>
        <w:t xml:space="preserve">RE </w:t>
      </w:r>
      <w:r w:rsidR="00E0062D">
        <w:rPr>
          <w:rFonts w:ascii="Verdana" w:hAnsi="Verdana" w:cstheme="minorHAnsi"/>
          <w:b/>
          <w:bCs/>
          <w:i/>
          <w:iCs/>
          <w:color w:val="FF0000"/>
          <w:sz w:val="18"/>
          <w:szCs w:val="18"/>
        </w:rPr>
        <w:t>Łowicz</w:t>
      </w:r>
      <w:r w:rsidR="0089020B" w:rsidRPr="0089020B">
        <w:rPr>
          <w:rFonts w:ascii="Verdana" w:hAnsi="Verdana" w:cstheme="minorHAnsi"/>
          <w:b/>
          <w:bCs/>
          <w:i/>
          <w:iCs/>
          <w:color w:val="FF0000"/>
          <w:sz w:val="18"/>
          <w:szCs w:val="18"/>
        </w:rPr>
        <w:t>, [</w:t>
      </w:r>
      <w:r w:rsidR="00E0062D">
        <w:rPr>
          <w:rFonts w:ascii="Verdana" w:hAnsi="Verdana" w:cstheme="minorHAnsi"/>
          <w:b/>
          <w:bCs/>
          <w:i/>
          <w:iCs/>
          <w:color w:val="FF0000"/>
          <w:sz w:val="18"/>
          <w:szCs w:val="18"/>
        </w:rPr>
        <w:t>Leontynów, gm. Młodzieszyn</w:t>
      </w:r>
      <w:r w:rsidR="0089020B" w:rsidRPr="0089020B">
        <w:rPr>
          <w:rFonts w:ascii="Verdana" w:hAnsi="Verdana" w:cstheme="minorHAnsi"/>
          <w:b/>
          <w:bCs/>
          <w:i/>
          <w:iCs/>
          <w:color w:val="FF0000"/>
          <w:sz w:val="18"/>
          <w:szCs w:val="18"/>
        </w:rPr>
        <w:t>]</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r w:rsidR="00764862" w:rsidRPr="00802AC7">
        <w:rPr>
          <w:rFonts w:ascii="Verdana" w:hAnsi="Verdana" w:cstheme="minorHAnsi"/>
          <w:sz w:val="18"/>
          <w:szCs w:val="18"/>
        </w:rPr>
        <w:t>nn</w:t>
      </w:r>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r w:rsidR="00764862" w:rsidRPr="00802AC7">
        <w:rPr>
          <w:rFonts w:ascii="Verdana" w:hAnsi="Verdana" w:cstheme="minorHAnsi"/>
          <w:sz w:val="18"/>
          <w:szCs w:val="18"/>
        </w:rPr>
        <w:t>nn</w:t>
      </w:r>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r w:rsidR="00764862" w:rsidRPr="00802AC7">
        <w:rPr>
          <w:rFonts w:ascii="Verdana" w:hAnsi="Verdana" w:cstheme="minorHAnsi"/>
          <w:sz w:val="18"/>
          <w:szCs w:val="18"/>
        </w:rPr>
        <w:t>nn</w:t>
      </w:r>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r w:rsidR="00764862" w:rsidRPr="00802AC7">
        <w:rPr>
          <w:rFonts w:ascii="Verdana" w:hAnsi="Verdana" w:cstheme="minorHAnsi"/>
          <w:sz w:val="18"/>
          <w:szCs w:val="18"/>
        </w:rPr>
        <w:t>nn</w:t>
      </w:r>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r w:rsidR="00764862" w:rsidRPr="00802AC7">
        <w:rPr>
          <w:rFonts w:ascii="Verdana" w:hAnsi="Verdana" w:cstheme="minorHAnsi"/>
          <w:sz w:val="18"/>
          <w:szCs w:val="18"/>
        </w:rPr>
        <w:t>nn</w:t>
      </w:r>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r w:rsidR="00764862" w:rsidRPr="00802AC7">
        <w:rPr>
          <w:rFonts w:ascii="Verdana" w:hAnsi="Verdana" w:cstheme="minorHAnsi"/>
          <w:sz w:val="18"/>
          <w:szCs w:val="18"/>
        </w:rPr>
        <w:t>nn</w:t>
      </w:r>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36EB9" w14:textId="77777777" w:rsidR="007659FC" w:rsidRDefault="007659F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2E496" w14:textId="77777777" w:rsidR="007659FC" w:rsidRDefault="007659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4ED5F" w14:textId="508DF7E1" w:rsidR="007659FC" w:rsidRDefault="007659FC">
    <w:pPr>
      <w:pStyle w:val="Nagwek"/>
    </w:pPr>
    <w:r>
      <w:rPr>
        <w:noProof/>
      </w:rPr>
      <mc:AlternateContent>
        <mc:Choice Requires="wps">
          <w:drawing>
            <wp:anchor distT="0" distB="0" distL="0" distR="0" simplePos="0" relativeHeight="251666432" behindDoc="0" locked="0" layoutInCell="1" allowOverlap="1" wp14:anchorId="716B4648" wp14:editId="552360AA">
              <wp:simplePos x="635" y="635"/>
              <wp:positionH relativeFrom="page">
                <wp:align>right</wp:align>
              </wp:positionH>
              <wp:positionV relativeFrom="page">
                <wp:align>top</wp:align>
              </wp:positionV>
              <wp:extent cx="2009775" cy="376555"/>
              <wp:effectExtent l="0" t="0" r="0" b="4445"/>
              <wp:wrapNone/>
              <wp:docPr id="944942096"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71EE3269" w14:textId="5A10C933" w:rsidR="007659FC" w:rsidRPr="007659FC" w:rsidRDefault="007659FC" w:rsidP="007659FC">
                          <w:pPr>
                            <w:rPr>
                              <w:rFonts w:ascii="Calibri" w:eastAsia="Calibri" w:hAnsi="Calibri" w:cs="Calibri"/>
                              <w:noProof/>
                              <w:color w:val="FF8000"/>
                              <w:sz w:val="20"/>
                            </w:rPr>
                          </w:pPr>
                          <w:r w:rsidRPr="007659FC">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16B4648" id="_x0000_t202" coordsize="21600,21600" o:spt="202" path="m,l,21600r21600,l21600,xe">
              <v:stroke joinstyle="miter"/>
              <v:path gradientshapeok="t" o:connecttype="rect"/>
            </v:shapetype>
            <v:shape id="Pole tekstowe 2" o:spid="_x0000_s1026" type="#_x0000_t202" alt="Chronione w PGE Dystrybucja S.A." style="position:absolute;left:0;text-align:left;margin-left:107.05pt;margin-top:0;width:158.25pt;height:29.65pt;z-index:25166643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" filled="f" stroked="f">
              <v:fill o:detectmouseclick="t"/>
              <v:textbox style="mso-fit-shape-to-text:t" inset="0,15pt,20pt,0">
                <w:txbxContent>
                  <w:p w14:paraId="71EE3269" w14:textId="5A10C933" w:rsidR="007659FC" w:rsidRPr="007659FC" w:rsidRDefault="007659FC" w:rsidP="007659FC">
                    <w:pPr>
                      <w:rPr>
                        <w:rFonts w:ascii="Calibri" w:eastAsia="Calibri" w:hAnsi="Calibri" w:cs="Calibri"/>
                        <w:noProof/>
                        <w:color w:val="FF8000"/>
                        <w:sz w:val="20"/>
                      </w:rPr>
                    </w:pPr>
                    <w:r w:rsidRPr="007659FC">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7659FC" w14:paraId="13C027F8" w14:textId="77777777" w:rsidTr="005A59F1">
      <w:trPr>
        <w:trHeight w:val="1140"/>
      </w:trPr>
      <w:tc>
        <w:tcPr>
          <w:tcW w:w="6119" w:type="dxa"/>
          <w:vAlign w:val="center"/>
        </w:tcPr>
        <w:p w14:paraId="65EDD851" w14:textId="77777777" w:rsidR="007659FC" w:rsidRPr="007659FC" w:rsidRDefault="007659FC" w:rsidP="007659FC">
          <w:pPr>
            <w:suppressAutoHyphens/>
            <w:ind w:right="187"/>
            <w:rPr>
              <w:rFonts w:asciiTheme="minorHAnsi" w:hAnsiTheme="minorHAnsi" w:cstheme="minorHAnsi"/>
              <w:b/>
              <w:bCs/>
              <w:noProof/>
              <w:color w:val="000000" w:themeColor="text1"/>
              <w:sz w:val="12"/>
              <w:szCs w:val="12"/>
            </w:rPr>
          </w:pPr>
          <w:r w:rsidRPr="007659FC">
            <w:rPr>
              <w:rFonts w:asciiTheme="minorHAnsi" w:hAnsiTheme="minorHAnsi" w:cstheme="minorHAnsi"/>
              <w:b/>
              <w:bCs/>
              <w:noProof/>
              <w:color w:val="000000" w:themeColor="text1"/>
              <w:sz w:val="12"/>
              <w:szCs w:val="12"/>
            </w:rPr>
            <w:t>Specyfikacja Warunków Zamówienia (SWZ)</w:t>
          </w:r>
        </w:p>
        <w:p w14:paraId="70908273" w14:textId="77777777" w:rsidR="007659FC" w:rsidRPr="007659FC" w:rsidRDefault="007659FC" w:rsidP="007659FC">
          <w:pPr>
            <w:suppressAutoHyphens/>
            <w:ind w:right="187"/>
            <w:rPr>
              <w:rFonts w:asciiTheme="minorHAnsi" w:hAnsiTheme="minorHAnsi" w:cstheme="minorHAnsi"/>
              <w:b/>
              <w:bCs/>
              <w:noProof/>
              <w:color w:val="000000" w:themeColor="text1"/>
              <w:sz w:val="12"/>
              <w:szCs w:val="12"/>
            </w:rPr>
          </w:pPr>
          <w:r w:rsidRPr="007659FC">
            <w:rPr>
              <w:rFonts w:asciiTheme="minorHAnsi" w:hAnsiTheme="minorHAnsi" w:cstheme="minorHAnsi"/>
              <w:b/>
              <w:bCs/>
              <w:noProof/>
              <w:color w:val="000000" w:themeColor="text1"/>
              <w:sz w:val="12"/>
              <w:szCs w:val="12"/>
            </w:rPr>
            <w:t>Wykonanie dokumentacji projektowej oraz wykonanie robót budowlanych w branży elektroenergetycznej polegających na wymianie istniejących linii lub rozdzielnic nN na terenie działania PGE Dystrybucja S.A. OŁD na obszarze Rejonu Energetycznego Łowicz w podziale na 6 części</w:t>
          </w:r>
        </w:p>
        <w:p w14:paraId="14019362" w14:textId="2597265B" w:rsidR="00802AC7" w:rsidRPr="007659FC" w:rsidRDefault="007659FC" w:rsidP="007659FC">
          <w:pPr>
            <w:suppressAutoHyphens/>
            <w:ind w:right="187"/>
            <w:rPr>
              <w:rFonts w:asciiTheme="majorHAnsi" w:hAnsiTheme="majorHAnsi"/>
              <w:color w:val="000000" w:themeColor="text1"/>
              <w:sz w:val="14"/>
              <w:szCs w:val="18"/>
              <w:lang w:val="en-GB"/>
            </w:rPr>
          </w:pPr>
          <w:r w:rsidRPr="007659FC">
            <w:rPr>
              <w:rFonts w:asciiTheme="minorHAnsi" w:hAnsiTheme="minorHAnsi" w:cstheme="minorHAnsi"/>
              <w:b/>
              <w:bCs/>
              <w:noProof/>
              <w:color w:val="000000" w:themeColor="text1"/>
              <w:sz w:val="12"/>
              <w:szCs w:val="12"/>
              <w:lang w:val="en-GB"/>
            </w:rPr>
            <w:t>POST/DYS/OLD/GZ/01501/2026</w:t>
          </w:r>
          <w:r w:rsidRPr="007659FC">
            <w:rPr>
              <w:rFonts w:asciiTheme="minorHAnsi" w:hAnsiTheme="minorHAnsi" w:cstheme="minorHAnsi"/>
              <w:b/>
              <w:bCs/>
              <w:noProof/>
              <w:color w:val="000000" w:themeColor="text1"/>
              <w:sz w:val="12"/>
              <w:szCs w:val="12"/>
              <w:lang w:val="en-GB"/>
            </w:rPr>
            <w:t xml:space="preserve"> c</w:t>
          </w:r>
          <w:r>
            <w:rPr>
              <w:rFonts w:asciiTheme="minorHAnsi" w:hAnsiTheme="minorHAnsi" w:cstheme="minorHAnsi"/>
              <w:b/>
              <w:bCs/>
              <w:noProof/>
              <w:color w:val="000000" w:themeColor="text1"/>
              <w:sz w:val="12"/>
              <w:szCs w:val="12"/>
              <w:lang w:val="en-GB"/>
            </w:rPr>
            <w:t>zęść 1</w:t>
          </w:r>
        </w:p>
      </w:tc>
      <w:tc>
        <w:tcPr>
          <w:tcW w:w="977" w:type="dxa"/>
          <w:vAlign w:val="center"/>
        </w:tcPr>
        <w:p w14:paraId="1B7FC7C2" w14:textId="77777777" w:rsidR="00802AC7" w:rsidRPr="007659FC" w:rsidRDefault="00802AC7" w:rsidP="00802AC7">
          <w:pPr>
            <w:suppressAutoHyphens/>
            <w:ind w:right="187"/>
            <w:rPr>
              <w:rFonts w:asciiTheme="majorHAnsi" w:hAnsiTheme="majorHAnsi"/>
              <w:color w:val="092D74"/>
              <w:sz w:val="14"/>
              <w:szCs w:val="18"/>
              <w:lang w:val="en-GB"/>
            </w:rPr>
          </w:pPr>
        </w:p>
      </w:tc>
      <w:tc>
        <w:tcPr>
          <w:tcW w:w="3110" w:type="dxa"/>
          <w:vAlign w:val="center"/>
        </w:tcPr>
        <w:p w14:paraId="101F16F3" w14:textId="77777777" w:rsidR="00802AC7" w:rsidRPr="007659FC" w:rsidRDefault="00802AC7" w:rsidP="00802AC7">
          <w:pPr>
            <w:suppressAutoHyphens/>
            <w:ind w:right="187"/>
            <w:rPr>
              <w:rFonts w:asciiTheme="majorHAnsi" w:hAnsiTheme="majorHAnsi"/>
              <w:color w:val="092D74"/>
              <w:sz w:val="14"/>
              <w:szCs w:val="18"/>
              <w:lang w:val="en-GB"/>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45008A90" w:rsidR="00802AC7" w:rsidRPr="007659FC" w:rsidRDefault="00802AC7" w:rsidP="00802AC7">
    <w:pPr>
      <w:pStyle w:val="Nagwek"/>
      <w:rPr>
        <w:lang w:val="en-GB"/>
      </w:rPr>
    </w:pPr>
  </w:p>
  <w:p w14:paraId="5CFC4096" w14:textId="77777777" w:rsidR="002369B6" w:rsidRPr="007659FC" w:rsidRDefault="002369B6" w:rsidP="00802AC7">
    <w:pPr>
      <w:pStyle w:val="Nagwek"/>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3D0035BF" w:rsidR="00802AC7" w:rsidRPr="006E100D" w:rsidRDefault="007659FC" w:rsidP="00802AC7">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5408" behindDoc="0" locked="0" layoutInCell="1" allowOverlap="1" wp14:anchorId="4C1AA6E5" wp14:editId="2837A058">
                    <wp:simplePos x="635" y="635"/>
                    <wp:positionH relativeFrom="page">
                      <wp:align>right</wp:align>
                    </wp:positionH>
                    <wp:positionV relativeFrom="page">
                      <wp:align>top</wp:align>
                    </wp:positionV>
                    <wp:extent cx="2009775" cy="376555"/>
                    <wp:effectExtent l="0" t="0" r="0" b="4445"/>
                    <wp:wrapNone/>
                    <wp:docPr id="829120538"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429CDE9F" w14:textId="17155A6C" w:rsidR="007659FC" w:rsidRPr="007659FC" w:rsidRDefault="007659FC" w:rsidP="007659FC">
                                <w:pPr>
                                  <w:rPr>
                                    <w:rFonts w:ascii="Calibri" w:eastAsia="Calibri" w:hAnsi="Calibri" w:cs="Calibri"/>
                                    <w:noProof/>
                                    <w:color w:val="FF8000"/>
                                    <w:sz w:val="20"/>
                                  </w:rPr>
                                </w:pPr>
                                <w:r w:rsidRPr="007659FC">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C1AA6E5" id="_x0000_t202" coordsize="21600,21600" o:spt="202" path="m,l,21600r21600,l21600,xe">
                    <v:stroke joinstyle="miter"/>
                    <v:path gradientshapeok="t" o:connecttype="rect"/>
                  </v:shapetype>
                  <v:shape id="Pole tekstowe 1" o:spid="_x0000_s1027" type="#_x0000_t202" alt="Chronione w PGE Dystrybucja S.A." style="position:absolute;left:0;text-align:left;margin-left:107.05pt;margin-top:0;width:158.25pt;height:29.65pt;z-index:25166540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" filled="f" stroked="f">
                    <v:fill o:detectmouseclick="t"/>
                    <v:textbox style="mso-fit-shape-to-text:t" inset="0,15pt,20pt,0">
                      <w:txbxContent>
                        <w:p w14:paraId="429CDE9F" w14:textId="17155A6C" w:rsidR="007659FC" w:rsidRPr="007659FC" w:rsidRDefault="007659FC" w:rsidP="007659FC">
                          <w:pPr>
                            <w:rPr>
                              <w:rFonts w:ascii="Calibri" w:eastAsia="Calibri" w:hAnsi="Calibri" w:cs="Calibri"/>
                              <w:noProof/>
                              <w:color w:val="FF8000"/>
                              <w:sz w:val="20"/>
                            </w:rPr>
                          </w:pPr>
                          <w:r w:rsidRPr="007659FC">
                            <w:rPr>
                              <w:rFonts w:ascii="Calibri" w:eastAsia="Calibri" w:hAnsi="Calibri" w:cs="Calibri"/>
                              <w:noProof/>
                              <w:color w:val="FF8000"/>
                              <w:sz w:val="20"/>
                            </w:rPr>
                            <w:t>Chronione w PGE Dystrybucja S.A.</w:t>
                          </w:r>
                        </w:p>
                      </w:txbxContent>
                    </v:textbox>
                    <w10:wrap anchorx="page" anchory="page"/>
                  </v:shape>
                </w:pict>
              </mc:Fallback>
            </mc:AlternateContent>
          </w:r>
          <w:r w:rsidR="00802AC7"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0E7F4ED9" w:rsidR="00802AC7" w:rsidRDefault="00802AC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24F"/>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4AB"/>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978"/>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8EE"/>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4A58"/>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1C52"/>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659FC"/>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498"/>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496A"/>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69D3"/>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639"/>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3683"/>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62D"/>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cz 1 do SWZ wymiana linii nN (pojedyncze zadanie).docx</dmsv2BaseFileName>
    <dmsv2BaseDisplayName xmlns="http://schemas.microsoft.com/sharepoint/v3">Załącznik nr 1 cz 1 do SWZ wymiana linii nN (pojedyncze zadanie)</dmsv2BaseDisplayName>
    <dmsv2SWPP2ObjectNumber xmlns="http://schemas.microsoft.com/sharepoint/v3">POST/DYS/OLD/GZ/01501/2026                        </dmsv2SWPP2ObjectNumber>
    <dmsv2SWPP2SumMD5 xmlns="http://schemas.microsoft.com/sharepoint/v3">9b4dbe87b7f86039f2e57e1723397e4a</dmsv2SWPP2SumMD5>
    <dmsv2BaseMoved xmlns="http://schemas.microsoft.com/sharepoint/v3">false</dmsv2BaseMoved>
    <dmsv2BaseIsSensitive xmlns="http://schemas.microsoft.com/sharepoint/v3">true</dmsv2BaseIsSensitive>
    <dmsv2SWPP2IDSWPP2 xmlns="http://schemas.microsoft.com/sharepoint/v3">714645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25012373</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FJ3FSM7XJ42E-1195302456-2138</_dlc_DocId>
    <_dlc_DocIdUrl xmlns="a19cb1c7-c5c7-46d4-85ae-d83685407bba">
      <Url>https://swpp2.dms.gkpge.pl/sites/43/_layouts/15/DocIdRedir.aspx?ID=FJ3FSM7XJ42E-1195302456-2138</Url>
      <Description>FJ3FSM7XJ42E-1195302456-2138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E1957-B96E-48C9-B316-2A8CD503935C}"/>
</file>

<file path=customXml/itemProps2.xml><?xml version="1.0" encoding="utf-8"?>
<ds:datastoreItem xmlns:ds="http://schemas.openxmlformats.org/officeDocument/2006/customXml" ds:itemID="{48036231-44DC-4D0C-9627-E12FD292778B}">
  <ds:schemaRefs>
    <ds:schemaRef ds:uri="http://schemas.microsoft.com/sharepoint/events"/>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1663</Words>
  <Characters>9982</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Kaczorowska-Jakubowska Izabela [PGE Dystr. O.Łódź]</cp:lastModifiedBy>
  <cp:revision>15</cp:revision>
  <cp:lastPrinted>2021-02-26T13:14:00Z</cp:lastPrinted>
  <dcterms:created xsi:type="dcterms:W3CDTF">2025-10-28T08:37:00Z</dcterms:created>
  <dcterms:modified xsi:type="dcterms:W3CDTF">2026-04-21T13:17:00Z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_dlc_DocIdItemGuid">
    <vt:lpwstr>f6fb88b6-e128-4c4d-be3f-de7bf689ed4c</vt:lpwstr>
  </property>
  <property fmtid="{D5CDD505-2E9C-101B-9397-08002B2CF9AE}" pid="4" name="ClassificationContentMarkingHeaderShapeIds">
    <vt:lpwstr>316b601a,3852ac10,7730cd31</vt:lpwstr>
  </property>
  <property fmtid="{D5CDD505-2E9C-101B-9397-08002B2CF9AE}" pid="5" name="ClassificationContentMarkingHeaderFontProps">
    <vt:lpwstr>#ff8000,10,Calibri</vt:lpwstr>
  </property>
  <property fmtid="{D5CDD505-2E9C-101B-9397-08002B2CF9AE}" pid="6" name="ClassificationContentMarkingHeaderText">
    <vt:lpwstr>Chronione w PGE Dystrybucja S.A.</vt:lpwstr>
  </property>
  <property fmtid="{D5CDD505-2E9C-101B-9397-08002B2CF9AE}" pid="7" name="MSIP_Label_7fc32745-1193-4fc4-a70d-9115b7f6b75c_Enabled">
    <vt:lpwstr>true</vt:lpwstr>
  </property>
  <property fmtid="{D5CDD505-2E9C-101B-9397-08002B2CF9AE}" pid="8" name="MSIP_Label_7fc32745-1193-4fc4-a70d-9115b7f6b75c_SetDate">
    <vt:lpwstr>2026-04-21T13:16:21Z</vt:lpwstr>
  </property>
  <property fmtid="{D5CDD505-2E9C-101B-9397-08002B2CF9AE}" pid="9" name="MSIP_Label_7fc32745-1193-4fc4-a70d-9115b7f6b75c_Method">
    <vt:lpwstr>Privileged</vt:lpwstr>
  </property>
  <property fmtid="{D5CDD505-2E9C-101B-9397-08002B2CF9AE}" pid="10" name="MSIP_Label_7fc32745-1193-4fc4-a70d-9115b7f6b75c_Name">
    <vt:lpwstr>D001-Chronione-w-Spolce</vt:lpwstr>
  </property>
  <property fmtid="{D5CDD505-2E9C-101B-9397-08002B2CF9AE}" pid="11" name="MSIP_Label_7fc32745-1193-4fc4-a70d-9115b7f6b75c_SiteId">
    <vt:lpwstr>e9895a11-04dc-4848-aa12-7fca9faefb60</vt:lpwstr>
  </property>
  <property fmtid="{D5CDD505-2E9C-101B-9397-08002B2CF9AE}" pid="12" name="MSIP_Label_7fc32745-1193-4fc4-a70d-9115b7f6b75c_ActionId">
    <vt:lpwstr>49396d4c-1107-4c8d-8850-73f133696059</vt:lpwstr>
  </property>
  <property fmtid="{D5CDD505-2E9C-101B-9397-08002B2CF9AE}" pid="13" name="MSIP_Label_7fc32745-1193-4fc4-a70d-9115b7f6b75c_ContentBits">
    <vt:lpwstr>1</vt:lpwstr>
  </property>
  <property fmtid="{D5CDD505-2E9C-101B-9397-08002B2CF9AE}" pid="14" name="MSIP_Label_7fc32745-1193-4fc4-a70d-9115b7f6b75c_Tag">
    <vt:lpwstr>10, 0, 1, 1</vt:lpwstr>
  </property>
</Properties>
</file>